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33636" w:rsidRPr="00B70DB5" w:rsidRDefault="00B70DB5">
      <w:pPr>
        <w:rPr>
          <w:rFonts w:ascii="宋体" w:hAnsi="宋体"/>
          <w:sz w:val="36"/>
          <w:szCs w:val="36"/>
        </w:rPr>
      </w:pPr>
      <w:r w:rsidRPr="00B70DB5">
        <w:rPr>
          <w:rFonts w:ascii="宋体" w:hAnsi="宋体" w:hint="eastAsia"/>
          <w:sz w:val="36"/>
          <w:szCs w:val="36"/>
        </w:rPr>
        <w:t>附件２</w:t>
      </w:r>
    </w:p>
    <w:p w:rsidR="00E33636" w:rsidRDefault="00E33636">
      <w:pPr>
        <w:pStyle w:val="ad"/>
        <w:overflowPunct w:val="0"/>
        <w:spacing w:line="400" w:lineRule="exact"/>
        <w:ind w:firstLine="0"/>
        <w:rPr>
          <w:rFonts w:ascii="宋体" w:hAnsi="宋体"/>
          <w:sz w:val="21"/>
          <w:szCs w:val="21"/>
        </w:rPr>
      </w:pPr>
    </w:p>
    <w:p w:rsidR="00E33636" w:rsidRDefault="00E33636">
      <w:pPr>
        <w:pStyle w:val="ad"/>
        <w:overflowPunct w:val="0"/>
        <w:spacing w:line="400" w:lineRule="exact"/>
        <w:jc w:val="center"/>
        <w:rPr>
          <w:rFonts w:ascii="宋体" w:hAnsi="宋体"/>
          <w:sz w:val="21"/>
          <w:szCs w:val="21"/>
        </w:rPr>
      </w:pPr>
    </w:p>
    <w:p w:rsidR="00E33636" w:rsidRDefault="00E33636">
      <w:pPr>
        <w:pStyle w:val="ad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</w:p>
    <w:p w:rsidR="00E33636" w:rsidRDefault="00804CE3">
      <w:pPr>
        <w:pStyle w:val="ad"/>
        <w:overflowPunct w:val="0"/>
        <w:spacing w:line="400" w:lineRule="exact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法定代表人授权委托书</w:t>
      </w:r>
    </w:p>
    <w:p w:rsidR="00E33636" w:rsidRDefault="00E33636">
      <w:pPr>
        <w:pStyle w:val="ad"/>
        <w:overflowPunct w:val="0"/>
        <w:spacing w:line="400" w:lineRule="exact"/>
        <w:rPr>
          <w:rFonts w:ascii="宋体" w:hAnsi="宋体"/>
          <w:sz w:val="21"/>
          <w:szCs w:val="21"/>
        </w:rPr>
      </w:pPr>
    </w:p>
    <w:p w:rsidR="00E33636" w:rsidRDefault="00E33636">
      <w:pPr>
        <w:pStyle w:val="ad"/>
        <w:overflowPunct w:val="0"/>
        <w:spacing w:line="400" w:lineRule="exact"/>
        <w:rPr>
          <w:rFonts w:ascii="宋体" w:hAnsi="宋体"/>
          <w:sz w:val="21"/>
          <w:szCs w:val="21"/>
        </w:rPr>
      </w:pPr>
    </w:p>
    <w:p w:rsidR="00E33636" w:rsidRDefault="00804CE3">
      <w:pPr>
        <w:pStyle w:val="ad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本授权委托书声明： 我 </w:t>
      </w:r>
      <w:r>
        <w:rPr>
          <w:rFonts w:ascii="宋体" w:hAnsi="宋体"/>
          <w:sz w:val="21"/>
          <w:szCs w:val="21"/>
          <w:u w:val="single"/>
        </w:rPr>
        <w:t xml:space="preserve">          </w:t>
      </w:r>
      <w:r>
        <w:rPr>
          <w:rFonts w:ascii="宋体" w:hAnsi="宋体"/>
          <w:sz w:val="21"/>
          <w:szCs w:val="21"/>
        </w:rPr>
        <w:t>（姓名）系</w:t>
      </w:r>
      <w:r>
        <w:rPr>
          <w:rFonts w:ascii="宋体" w:hAnsi="宋体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（投标单位名称）的法定代表人，现授权委托</w:t>
      </w:r>
      <w:r>
        <w:rPr>
          <w:rFonts w:ascii="宋体" w:hAnsi="宋体"/>
          <w:sz w:val="21"/>
          <w:szCs w:val="21"/>
          <w:u w:val="single"/>
        </w:rPr>
        <w:t xml:space="preserve">         </w:t>
      </w:r>
      <w:r>
        <w:rPr>
          <w:rFonts w:ascii="宋体" w:hAnsi="宋体" w:hint="eastAsia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  <w:u w:val="single"/>
        </w:rPr>
        <w:t xml:space="preserve">     （</w:t>
      </w:r>
      <w:r>
        <w:rPr>
          <w:rFonts w:ascii="宋体" w:hAnsi="宋体"/>
          <w:sz w:val="21"/>
          <w:szCs w:val="21"/>
        </w:rPr>
        <w:t>单位名称）的</w:t>
      </w:r>
      <w:r>
        <w:rPr>
          <w:rFonts w:ascii="宋体" w:hAnsi="宋体"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sz w:val="21"/>
          <w:szCs w:val="21"/>
          <w:u w:val="single"/>
        </w:rPr>
        <w:t xml:space="preserve">   </w:t>
      </w:r>
      <w:r>
        <w:rPr>
          <w:rFonts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</w:rPr>
        <w:t>（姓名）为我公司代理人，以本公司的名义参加</w:t>
      </w:r>
      <w:r>
        <w:rPr>
          <w:rFonts w:ascii="宋体" w:hAnsi="宋体" w:hint="eastAsia"/>
          <w:sz w:val="21"/>
          <w:szCs w:val="21"/>
        </w:rPr>
        <w:t>中信国安盟固利动力科技有限公司</w:t>
      </w:r>
      <w:r>
        <w:rPr>
          <w:rFonts w:ascii="宋体" w:hAnsi="宋体"/>
          <w:sz w:val="21"/>
          <w:szCs w:val="21"/>
        </w:rPr>
        <w:t>组织实施的编号为</w:t>
      </w:r>
      <w:r>
        <w:rPr>
          <w:rFonts w:ascii="宋体" w:hAnsi="宋体" w:hint="eastAsia"/>
          <w:b/>
          <w:color w:val="333333"/>
          <w:sz w:val="21"/>
          <w:szCs w:val="21"/>
          <w:u w:val="single"/>
        </w:rPr>
        <w:t xml:space="preserve">             </w:t>
      </w:r>
      <w:r>
        <w:rPr>
          <w:rFonts w:ascii="宋体" w:hAnsi="宋体"/>
          <w:sz w:val="21"/>
          <w:szCs w:val="21"/>
        </w:rPr>
        <w:t>号的招标活动。代理人在</w:t>
      </w:r>
      <w:r>
        <w:rPr>
          <w:rFonts w:ascii="宋体" w:hAnsi="宋体" w:hint="eastAsia"/>
          <w:sz w:val="21"/>
          <w:szCs w:val="21"/>
        </w:rPr>
        <w:t>制作投标文件、</w:t>
      </w:r>
      <w:r>
        <w:rPr>
          <w:rFonts w:ascii="宋体" w:hAnsi="宋体"/>
          <w:sz w:val="21"/>
          <w:szCs w:val="21"/>
        </w:rPr>
        <w:t>开标、评标、合同谈判过程中所签署的一切文件和处理</w:t>
      </w:r>
      <w:r>
        <w:rPr>
          <w:rFonts w:ascii="宋体" w:hAnsi="宋体" w:hint="eastAsia"/>
          <w:sz w:val="21"/>
          <w:szCs w:val="21"/>
        </w:rPr>
        <w:t>相</w:t>
      </w:r>
      <w:r>
        <w:rPr>
          <w:rFonts w:ascii="宋体" w:hAnsi="宋体"/>
          <w:sz w:val="21"/>
          <w:szCs w:val="21"/>
        </w:rPr>
        <w:t>关的一切事务，我均予以承认。</w:t>
      </w:r>
    </w:p>
    <w:p w:rsidR="00E33636" w:rsidRDefault="00804CE3">
      <w:pPr>
        <w:pStyle w:val="ad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代理人在</w:t>
      </w:r>
      <w:r>
        <w:rPr>
          <w:rFonts w:ascii="宋体" w:hAnsi="宋体" w:hint="eastAsia"/>
          <w:sz w:val="21"/>
          <w:szCs w:val="21"/>
        </w:rPr>
        <w:t>本法定代理人</w:t>
      </w:r>
      <w:r>
        <w:rPr>
          <w:rFonts w:ascii="宋体" w:hAnsi="宋体"/>
          <w:sz w:val="21"/>
          <w:szCs w:val="21"/>
        </w:rPr>
        <w:t>授权委托书有效</w:t>
      </w:r>
      <w:r>
        <w:rPr>
          <w:rFonts w:ascii="宋体" w:hAnsi="宋体" w:hint="eastAsia"/>
          <w:sz w:val="21"/>
          <w:szCs w:val="21"/>
        </w:rPr>
        <w:t>范围</w:t>
      </w:r>
      <w:r>
        <w:rPr>
          <w:rFonts w:ascii="宋体" w:hAnsi="宋体"/>
          <w:sz w:val="21"/>
          <w:szCs w:val="21"/>
        </w:rPr>
        <w:t>内签署的所有文件不因授权委托的撤销而失效，除非有撤销授权委托的书面通知，本授权委托书自投标开始至合同履行完毕止。</w:t>
      </w:r>
    </w:p>
    <w:p w:rsidR="00E33636" w:rsidRDefault="00804CE3">
      <w:pPr>
        <w:pStyle w:val="ad"/>
        <w:overflowPunct w:val="0"/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代理人无转委托权。特此委托。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投标单位（盖章）: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法人代表或授权委托人（签字、盖章）：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731B42" w:rsidRPr="00731B42" w:rsidRDefault="00804CE3" w:rsidP="003B19E2">
      <w:pPr>
        <w:jc w:val="left"/>
        <w:rPr>
          <w:b/>
          <w:spacing w:val="4"/>
          <w:sz w:val="18"/>
        </w:rPr>
      </w:pPr>
      <w:r>
        <w:rPr>
          <w:rFonts w:ascii="宋体" w:hAnsi="宋体" w:cs="宋体" w:hint="eastAsia"/>
          <w:szCs w:val="21"/>
        </w:rPr>
        <w:t>日期：     年    月   日</w:t>
      </w:r>
      <w:bookmarkStart w:id="0" w:name="_GoBack"/>
      <w:bookmarkEnd w:id="0"/>
    </w:p>
    <w:sectPr w:rsidR="00731B42" w:rsidRPr="00731B42" w:rsidSect="003B19E2">
      <w:footerReference w:type="default" r:id="rId8"/>
      <w:pgSz w:w="11906" w:h="16838" w:code="9"/>
      <w:pgMar w:top="1361" w:right="1701" w:bottom="1361" w:left="1701" w:header="851" w:footer="992" w:gutter="0"/>
      <w:pgNumType w:start="1"/>
      <w:cols w:space="720"/>
      <w:docGrid w:type="linesAndChars" w:linePitch="380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28B" w:rsidRDefault="0053628B" w:rsidP="000E1F04">
      <w:r>
        <w:separator/>
      </w:r>
    </w:p>
  </w:endnote>
  <w:endnote w:type="continuationSeparator" w:id="0">
    <w:p w:rsidR="0053628B" w:rsidRDefault="0053628B" w:rsidP="000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25F" w:rsidRDefault="0065525F">
    <w:pPr>
      <w:pStyle w:val="a6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- 8 -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23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28B" w:rsidRDefault="0053628B" w:rsidP="000E1F04">
      <w:r>
        <w:separator/>
      </w:r>
    </w:p>
  </w:footnote>
  <w:footnote w:type="continuationSeparator" w:id="0">
    <w:p w:rsidR="0053628B" w:rsidRDefault="0053628B" w:rsidP="000E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5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  <w:color w:val="FF0000"/>
        <w:sz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09"/>
    <w:multiLevelType w:val="singleLevel"/>
    <w:tmpl w:val="00000009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07DA596A"/>
    <w:multiLevelType w:val="hybridMultilevel"/>
    <w:tmpl w:val="F91A06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850209"/>
    <w:multiLevelType w:val="hybridMultilevel"/>
    <w:tmpl w:val="68D89AA6"/>
    <w:lvl w:ilvl="0" w:tplc="58529E8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194ABE"/>
    <w:multiLevelType w:val="hybridMultilevel"/>
    <w:tmpl w:val="43545A80"/>
    <w:lvl w:ilvl="0" w:tplc="7BA048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2B491F"/>
    <w:multiLevelType w:val="hybridMultilevel"/>
    <w:tmpl w:val="055C0B8E"/>
    <w:lvl w:ilvl="0" w:tplc="2FE6148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206137"/>
    <w:multiLevelType w:val="hybridMultilevel"/>
    <w:tmpl w:val="6622A71C"/>
    <w:lvl w:ilvl="0" w:tplc="CF3494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AFC68F0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950"/>
        </w:tabs>
        <w:ind w:left="9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70"/>
        </w:tabs>
        <w:ind w:left="1370" w:hanging="420"/>
      </w:pPr>
    </w:lvl>
    <w:lvl w:ilvl="2">
      <w:start w:val="1"/>
      <w:numFmt w:val="lowerRoman"/>
      <w:lvlText w:val="%3."/>
      <w:lvlJc w:val="right"/>
      <w:pPr>
        <w:tabs>
          <w:tab w:val="num" w:pos="1790"/>
        </w:tabs>
        <w:ind w:left="1790" w:hanging="420"/>
      </w:pPr>
    </w:lvl>
    <w:lvl w:ilvl="3">
      <w:start w:val="1"/>
      <w:numFmt w:val="decimal"/>
      <w:lvlText w:val="%4."/>
      <w:lvlJc w:val="left"/>
      <w:pPr>
        <w:tabs>
          <w:tab w:val="num" w:pos="2210"/>
        </w:tabs>
        <w:ind w:left="2210" w:hanging="420"/>
      </w:pPr>
    </w:lvl>
    <w:lvl w:ilvl="4">
      <w:start w:val="1"/>
      <w:numFmt w:val="lowerLetter"/>
      <w:lvlText w:val="%5)"/>
      <w:lvlJc w:val="left"/>
      <w:pPr>
        <w:tabs>
          <w:tab w:val="num" w:pos="2630"/>
        </w:tabs>
        <w:ind w:left="2630" w:hanging="420"/>
      </w:pPr>
    </w:lvl>
    <w:lvl w:ilvl="5">
      <w:start w:val="1"/>
      <w:numFmt w:val="lowerRoman"/>
      <w:lvlText w:val="%6."/>
      <w:lvlJc w:val="right"/>
      <w:pPr>
        <w:tabs>
          <w:tab w:val="num" w:pos="3050"/>
        </w:tabs>
        <w:ind w:left="3050" w:hanging="420"/>
      </w:pPr>
    </w:lvl>
    <w:lvl w:ilvl="6">
      <w:start w:val="1"/>
      <w:numFmt w:val="decimal"/>
      <w:lvlText w:val="%7."/>
      <w:lvlJc w:val="left"/>
      <w:pPr>
        <w:tabs>
          <w:tab w:val="num" w:pos="3470"/>
        </w:tabs>
        <w:ind w:left="3470" w:hanging="420"/>
      </w:pPr>
    </w:lvl>
    <w:lvl w:ilvl="7">
      <w:start w:val="1"/>
      <w:numFmt w:val="lowerLetter"/>
      <w:lvlText w:val="%8)"/>
      <w:lvlJc w:val="left"/>
      <w:pPr>
        <w:tabs>
          <w:tab w:val="num" w:pos="3890"/>
        </w:tabs>
        <w:ind w:left="3890" w:hanging="420"/>
      </w:pPr>
    </w:lvl>
    <w:lvl w:ilvl="8">
      <w:start w:val="1"/>
      <w:numFmt w:val="lowerRoman"/>
      <w:lvlText w:val="%9."/>
      <w:lvlJc w:val="right"/>
      <w:pPr>
        <w:tabs>
          <w:tab w:val="num" w:pos="4310"/>
        </w:tabs>
        <w:ind w:left="4310" w:hanging="420"/>
      </w:pPr>
    </w:lvl>
  </w:abstractNum>
  <w:abstractNum w:abstractNumId="9" w15:restartNumberingAfterBreak="0">
    <w:nsid w:val="54A9F372"/>
    <w:multiLevelType w:val="singleLevel"/>
    <w:tmpl w:val="54A9F372"/>
    <w:lvl w:ilvl="0">
      <w:start w:val="1"/>
      <w:numFmt w:val="decimal"/>
      <w:suff w:val="nothing"/>
      <w:lvlText w:val="%1）"/>
      <w:lvlJc w:val="left"/>
    </w:lvl>
  </w:abstractNum>
  <w:abstractNum w:abstractNumId="10" w15:restartNumberingAfterBreak="0">
    <w:nsid w:val="5C184C72"/>
    <w:multiLevelType w:val="hybridMultilevel"/>
    <w:tmpl w:val="D3B41F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A74BBD"/>
    <w:multiLevelType w:val="hybridMultilevel"/>
    <w:tmpl w:val="BC441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E85DF3"/>
    <w:multiLevelType w:val="hybridMultilevel"/>
    <w:tmpl w:val="40A45254"/>
    <w:lvl w:ilvl="0" w:tplc="44A014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4040702"/>
    <w:multiLevelType w:val="hybridMultilevel"/>
    <w:tmpl w:val="A4D4EFC2"/>
    <w:lvl w:ilvl="0" w:tplc="ECBA4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3"/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89"/>
  <w:drawingGridVerticalSpacing w:val="19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34B6"/>
    <w:rsid w:val="00026BC5"/>
    <w:rsid w:val="0006608F"/>
    <w:rsid w:val="000B190D"/>
    <w:rsid w:val="000C7A0B"/>
    <w:rsid w:val="000E1F04"/>
    <w:rsid w:val="000F1546"/>
    <w:rsid w:val="00112F68"/>
    <w:rsid w:val="0012416E"/>
    <w:rsid w:val="00172A27"/>
    <w:rsid w:val="00175DF0"/>
    <w:rsid w:val="001B65EC"/>
    <w:rsid w:val="001D0955"/>
    <w:rsid w:val="001D320C"/>
    <w:rsid w:val="001D6F35"/>
    <w:rsid w:val="002116C8"/>
    <w:rsid w:val="00217406"/>
    <w:rsid w:val="00220699"/>
    <w:rsid w:val="00230CA2"/>
    <w:rsid w:val="00250EA2"/>
    <w:rsid w:val="00290046"/>
    <w:rsid w:val="00290FAF"/>
    <w:rsid w:val="00295D31"/>
    <w:rsid w:val="002D0281"/>
    <w:rsid w:val="002D0D3B"/>
    <w:rsid w:val="002D5AAC"/>
    <w:rsid w:val="003059F8"/>
    <w:rsid w:val="00312FE2"/>
    <w:rsid w:val="003171B8"/>
    <w:rsid w:val="003178F0"/>
    <w:rsid w:val="00361654"/>
    <w:rsid w:val="00380A45"/>
    <w:rsid w:val="00386BFB"/>
    <w:rsid w:val="00392E9C"/>
    <w:rsid w:val="003A6A0A"/>
    <w:rsid w:val="003B19E2"/>
    <w:rsid w:val="003C0EB5"/>
    <w:rsid w:val="003E4A24"/>
    <w:rsid w:val="003F2CB2"/>
    <w:rsid w:val="0041653D"/>
    <w:rsid w:val="00420C44"/>
    <w:rsid w:val="00421395"/>
    <w:rsid w:val="00431D29"/>
    <w:rsid w:val="00433D9B"/>
    <w:rsid w:val="00480322"/>
    <w:rsid w:val="004A3854"/>
    <w:rsid w:val="004C1EE9"/>
    <w:rsid w:val="004F1E05"/>
    <w:rsid w:val="004F5754"/>
    <w:rsid w:val="005277E4"/>
    <w:rsid w:val="00530416"/>
    <w:rsid w:val="00533D2E"/>
    <w:rsid w:val="0053628B"/>
    <w:rsid w:val="00590330"/>
    <w:rsid w:val="005F36EF"/>
    <w:rsid w:val="005F64AA"/>
    <w:rsid w:val="005F7327"/>
    <w:rsid w:val="00620FB1"/>
    <w:rsid w:val="00637A88"/>
    <w:rsid w:val="006458EE"/>
    <w:rsid w:val="006541EC"/>
    <w:rsid w:val="0065525F"/>
    <w:rsid w:val="00691B98"/>
    <w:rsid w:val="006A1E59"/>
    <w:rsid w:val="006B0F8B"/>
    <w:rsid w:val="006E729C"/>
    <w:rsid w:val="00731B42"/>
    <w:rsid w:val="00735D14"/>
    <w:rsid w:val="00735E7D"/>
    <w:rsid w:val="0073641E"/>
    <w:rsid w:val="00737E94"/>
    <w:rsid w:val="0074767A"/>
    <w:rsid w:val="00756C56"/>
    <w:rsid w:val="00773AFD"/>
    <w:rsid w:val="007859E3"/>
    <w:rsid w:val="007C1ECB"/>
    <w:rsid w:val="007E28CB"/>
    <w:rsid w:val="00804CE3"/>
    <w:rsid w:val="00824881"/>
    <w:rsid w:val="008557E9"/>
    <w:rsid w:val="00860EA3"/>
    <w:rsid w:val="008A43AB"/>
    <w:rsid w:val="008D6DE4"/>
    <w:rsid w:val="008E2094"/>
    <w:rsid w:val="0091111C"/>
    <w:rsid w:val="00946B99"/>
    <w:rsid w:val="00957160"/>
    <w:rsid w:val="00964394"/>
    <w:rsid w:val="00990CC3"/>
    <w:rsid w:val="009B340E"/>
    <w:rsid w:val="009B65CE"/>
    <w:rsid w:val="009B6905"/>
    <w:rsid w:val="00A760A4"/>
    <w:rsid w:val="00A85E48"/>
    <w:rsid w:val="00AA043B"/>
    <w:rsid w:val="00AA7505"/>
    <w:rsid w:val="00AB30BD"/>
    <w:rsid w:val="00AC1980"/>
    <w:rsid w:val="00B108FE"/>
    <w:rsid w:val="00B13F63"/>
    <w:rsid w:val="00B1400D"/>
    <w:rsid w:val="00B15958"/>
    <w:rsid w:val="00B33B72"/>
    <w:rsid w:val="00B46077"/>
    <w:rsid w:val="00B7013A"/>
    <w:rsid w:val="00B70DB5"/>
    <w:rsid w:val="00B75680"/>
    <w:rsid w:val="00B77FA8"/>
    <w:rsid w:val="00B841CD"/>
    <w:rsid w:val="00BA7E27"/>
    <w:rsid w:val="00BB1620"/>
    <w:rsid w:val="00BE2DDE"/>
    <w:rsid w:val="00C2155E"/>
    <w:rsid w:val="00C408B5"/>
    <w:rsid w:val="00C42A21"/>
    <w:rsid w:val="00C51BC1"/>
    <w:rsid w:val="00C6308F"/>
    <w:rsid w:val="00C64061"/>
    <w:rsid w:val="00C84EAE"/>
    <w:rsid w:val="00C86261"/>
    <w:rsid w:val="00CB2FAF"/>
    <w:rsid w:val="00CC5FE9"/>
    <w:rsid w:val="00CF5084"/>
    <w:rsid w:val="00D05A2D"/>
    <w:rsid w:val="00D2144B"/>
    <w:rsid w:val="00D420CC"/>
    <w:rsid w:val="00DC0918"/>
    <w:rsid w:val="00DE2EA7"/>
    <w:rsid w:val="00DE6395"/>
    <w:rsid w:val="00E2110E"/>
    <w:rsid w:val="00E33636"/>
    <w:rsid w:val="00E35B12"/>
    <w:rsid w:val="00E4558B"/>
    <w:rsid w:val="00E843C7"/>
    <w:rsid w:val="00E9467C"/>
    <w:rsid w:val="00EA01D6"/>
    <w:rsid w:val="00EA0856"/>
    <w:rsid w:val="00EE6476"/>
    <w:rsid w:val="00F04B17"/>
    <w:rsid w:val="00F15653"/>
    <w:rsid w:val="00F52252"/>
    <w:rsid w:val="00F70594"/>
    <w:rsid w:val="00F75BF2"/>
    <w:rsid w:val="00FD789B"/>
    <w:rsid w:val="00FE2468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D99DAC2E-8379-430A-AE5C-A16A1444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uiPriority="0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uiPriority="0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363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3363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目录 1 字符"/>
    <w:link w:val="12"/>
    <w:rsid w:val="00E33636"/>
  </w:style>
  <w:style w:type="character" w:customStyle="1" w:styleId="3">
    <w:name w:val="目录 3 字符"/>
    <w:link w:val="30"/>
    <w:rsid w:val="00E33636"/>
  </w:style>
  <w:style w:type="character" w:customStyle="1" w:styleId="black21">
    <w:name w:val="black21"/>
    <w:basedOn w:val="a0"/>
    <w:rsid w:val="00E33636"/>
    <w:rPr>
      <w:strike w:val="0"/>
      <w:dstrike w:val="0"/>
      <w:color w:val="000000"/>
      <w:sz w:val="21"/>
      <w:szCs w:val="21"/>
      <w:u w:val="none"/>
    </w:rPr>
  </w:style>
  <w:style w:type="character" w:styleId="a3">
    <w:name w:val="page number"/>
    <w:basedOn w:val="a0"/>
    <w:rsid w:val="00E33636"/>
  </w:style>
  <w:style w:type="character" w:customStyle="1" w:styleId="10">
    <w:name w:val="标题 1 字符"/>
    <w:link w:val="1"/>
    <w:rsid w:val="00E33636"/>
    <w:rPr>
      <w:b/>
      <w:kern w:val="44"/>
      <w:sz w:val="44"/>
    </w:rPr>
  </w:style>
  <w:style w:type="paragraph" w:styleId="7">
    <w:name w:val="toc 7"/>
    <w:basedOn w:val="a"/>
    <w:next w:val="a"/>
    <w:rsid w:val="00E33636"/>
    <w:pPr>
      <w:ind w:leftChars="1200" w:left="2520"/>
    </w:pPr>
  </w:style>
  <w:style w:type="paragraph" w:styleId="6">
    <w:name w:val="toc 6"/>
    <w:basedOn w:val="a"/>
    <w:next w:val="a"/>
    <w:rsid w:val="00E33636"/>
    <w:pPr>
      <w:ind w:leftChars="1000" w:left="2100"/>
    </w:pPr>
  </w:style>
  <w:style w:type="paragraph" w:styleId="12">
    <w:name w:val="toc 1"/>
    <w:basedOn w:val="a"/>
    <w:next w:val="a"/>
    <w:link w:val="11"/>
    <w:rsid w:val="00E33636"/>
  </w:style>
  <w:style w:type="paragraph" w:styleId="8">
    <w:name w:val="toc 8"/>
    <w:basedOn w:val="a"/>
    <w:next w:val="a"/>
    <w:rsid w:val="00E33636"/>
    <w:pPr>
      <w:ind w:leftChars="1400" w:left="2940"/>
    </w:pPr>
  </w:style>
  <w:style w:type="paragraph" w:styleId="a4">
    <w:name w:val="annotation text"/>
    <w:basedOn w:val="a"/>
    <w:link w:val="a5"/>
    <w:uiPriority w:val="99"/>
    <w:rsid w:val="00E33636"/>
    <w:pPr>
      <w:jc w:val="left"/>
    </w:pPr>
    <w:rPr>
      <w:szCs w:val="20"/>
    </w:rPr>
  </w:style>
  <w:style w:type="paragraph" w:styleId="30">
    <w:name w:val="toc 3"/>
    <w:basedOn w:val="a"/>
    <w:next w:val="a"/>
    <w:link w:val="3"/>
    <w:rsid w:val="00E33636"/>
    <w:pPr>
      <w:ind w:leftChars="400" w:left="840"/>
    </w:pPr>
  </w:style>
  <w:style w:type="paragraph" w:styleId="9">
    <w:name w:val="toc 9"/>
    <w:basedOn w:val="a"/>
    <w:next w:val="a"/>
    <w:rsid w:val="00E33636"/>
    <w:pPr>
      <w:ind w:leftChars="1600" w:left="3360"/>
    </w:pPr>
  </w:style>
  <w:style w:type="paragraph" w:styleId="a6">
    <w:name w:val="footer"/>
    <w:basedOn w:val="a"/>
    <w:link w:val="a7"/>
    <w:uiPriority w:val="99"/>
    <w:rsid w:val="00E33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Indent 2"/>
    <w:basedOn w:val="a"/>
    <w:rsid w:val="00E33636"/>
    <w:pPr>
      <w:spacing w:line="360" w:lineRule="auto"/>
      <w:ind w:firstLineChars="213" w:firstLine="501"/>
    </w:pPr>
    <w:rPr>
      <w:rFonts w:ascii="宋体"/>
      <w:sz w:val="24"/>
    </w:rPr>
  </w:style>
  <w:style w:type="paragraph" w:styleId="a8">
    <w:name w:val="Body Text Indent"/>
    <w:basedOn w:val="a"/>
    <w:uiPriority w:val="99"/>
    <w:unhideWhenUsed/>
    <w:rsid w:val="00E33636"/>
    <w:pPr>
      <w:spacing w:line="480" w:lineRule="auto"/>
      <w:ind w:firstLineChars="200" w:firstLine="480"/>
    </w:pPr>
    <w:rPr>
      <w:sz w:val="24"/>
    </w:rPr>
  </w:style>
  <w:style w:type="paragraph" w:styleId="5">
    <w:name w:val="toc 5"/>
    <w:basedOn w:val="a"/>
    <w:next w:val="a"/>
    <w:rsid w:val="00E33636"/>
    <w:pPr>
      <w:ind w:leftChars="800" w:left="1680"/>
    </w:pPr>
  </w:style>
  <w:style w:type="paragraph" w:styleId="20">
    <w:name w:val="toc 2"/>
    <w:basedOn w:val="a"/>
    <w:next w:val="a"/>
    <w:rsid w:val="00E33636"/>
    <w:pPr>
      <w:ind w:leftChars="200" w:left="420"/>
    </w:pPr>
  </w:style>
  <w:style w:type="paragraph" w:styleId="4">
    <w:name w:val="toc 4"/>
    <w:basedOn w:val="a"/>
    <w:next w:val="a"/>
    <w:rsid w:val="00E33636"/>
    <w:pPr>
      <w:ind w:leftChars="600" w:left="1260"/>
    </w:pPr>
  </w:style>
  <w:style w:type="paragraph" w:styleId="a9">
    <w:name w:val="header"/>
    <w:basedOn w:val="a"/>
    <w:rsid w:val="00E33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Date"/>
    <w:basedOn w:val="a"/>
    <w:next w:val="a"/>
    <w:rsid w:val="00E33636"/>
    <w:rPr>
      <w:rFonts w:ascii="宋体" w:hAnsi="宋体"/>
      <w:sz w:val="24"/>
    </w:rPr>
  </w:style>
  <w:style w:type="paragraph" w:styleId="ab">
    <w:name w:val="Body Text"/>
    <w:basedOn w:val="a"/>
    <w:rsid w:val="00E33636"/>
    <w:pPr>
      <w:spacing w:after="120"/>
    </w:pPr>
  </w:style>
  <w:style w:type="paragraph" w:styleId="ac">
    <w:name w:val="Plain Text"/>
    <w:basedOn w:val="a"/>
    <w:rsid w:val="00E33636"/>
    <w:rPr>
      <w:rFonts w:ascii="宋体" w:hAnsi="Courier New"/>
    </w:rPr>
  </w:style>
  <w:style w:type="paragraph" w:styleId="ad">
    <w:name w:val="Normal Indent"/>
    <w:basedOn w:val="a"/>
    <w:rsid w:val="00E33636"/>
    <w:pPr>
      <w:adjustRightInd w:val="0"/>
      <w:ind w:firstLine="420"/>
      <w:jc w:val="left"/>
      <w:textAlignment w:val="baseline"/>
    </w:pPr>
    <w:rPr>
      <w:sz w:val="24"/>
    </w:rPr>
  </w:style>
  <w:style w:type="paragraph" w:customStyle="1" w:styleId="Default">
    <w:name w:val="Default"/>
    <w:rsid w:val="00E3363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0F1546"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rsid w:val="00EA0856"/>
    <w:rPr>
      <w:kern w:val="2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EA0856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EA0856"/>
    <w:rPr>
      <w:kern w:val="2"/>
      <w:sz w:val="18"/>
      <w:szCs w:val="18"/>
    </w:rPr>
  </w:style>
  <w:style w:type="character" w:customStyle="1" w:styleId="a5">
    <w:name w:val="批注文字 字符"/>
    <w:link w:val="a4"/>
    <w:uiPriority w:val="99"/>
    <w:rsid w:val="00731B42"/>
    <w:rPr>
      <w:kern w:val="2"/>
      <w:sz w:val="21"/>
    </w:rPr>
  </w:style>
  <w:style w:type="paragraph" w:styleId="af1">
    <w:name w:val="Normal (Web)"/>
    <w:basedOn w:val="a"/>
    <w:uiPriority w:val="99"/>
    <w:semiHidden/>
    <w:unhideWhenUsed/>
    <w:rsid w:val="00DC09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2">
    <w:name w:val="Table Grid"/>
    <w:basedOn w:val="a1"/>
    <w:uiPriority w:val="99"/>
    <w:semiHidden/>
    <w:rsid w:val="00DC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1533E6-4408-43A8-9B05-09906550D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</dc:title>
  <dc:creator>zgy2010</dc:creator>
  <cp:lastModifiedBy>frank zhang</cp:lastModifiedBy>
  <cp:revision>3</cp:revision>
  <dcterms:created xsi:type="dcterms:W3CDTF">2018-03-10T09:23:00Z</dcterms:created>
  <dcterms:modified xsi:type="dcterms:W3CDTF">2018-03-10T09:24:00Z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